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35FE6">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D765C">
          <w:rPr>
            <w:webHidden/>
          </w:rPr>
          <w:t>3</w:t>
        </w:r>
        <w:r w:rsidR="001F2C0F">
          <w:rPr>
            <w:webHidden/>
          </w:rPr>
          <w:fldChar w:fldCharType="end"/>
        </w:r>
      </w:hyperlink>
    </w:p>
    <w:p w:rsidR="001F2C0F" w:rsidRDefault="00F7451C">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1D765C">
          <w:rPr>
            <w:webHidden/>
          </w:rPr>
          <w:t>7</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1D765C">
          <w:rPr>
            <w:webHidden/>
          </w:rPr>
          <w:t>7</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1D765C">
          <w:rPr>
            <w:webHidden/>
          </w:rPr>
          <w:t>10</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F7451C">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1D765C">
          <w:rPr>
            <w:webHidden/>
          </w:rPr>
          <w:t>13</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1D765C">
          <w:rPr>
            <w:webHidden/>
          </w:rPr>
          <w:t>15</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1D765C">
          <w:rPr>
            <w:webHidden/>
          </w:rPr>
          <w:t>19</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1D765C">
          <w:rPr>
            <w:webHidden/>
          </w:rPr>
          <w:t>21</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1D765C">
          <w:rPr>
            <w:webHidden/>
          </w:rPr>
          <w:t>23</w:t>
        </w:r>
        <w:r w:rsidR="001F2C0F">
          <w:rPr>
            <w:webHidden/>
          </w:rPr>
          <w:fldChar w:fldCharType="end"/>
        </w:r>
      </w:hyperlink>
    </w:p>
    <w:p w:rsidR="001F2C0F" w:rsidRDefault="00F7451C">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1D765C">
          <w:rPr>
            <w:webHidden/>
          </w:rPr>
          <w:t>25</w:t>
        </w:r>
        <w:r w:rsidR="001F2C0F">
          <w:rPr>
            <w:webHidden/>
          </w:rPr>
          <w:fldChar w:fldCharType="end"/>
        </w:r>
      </w:hyperlink>
    </w:p>
    <w:p w:rsidR="001F2C0F" w:rsidRDefault="00F7451C">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1D765C">
          <w:rPr>
            <w:webHidden/>
          </w:rPr>
          <w:t>27</w:t>
        </w:r>
        <w:r w:rsidR="001F2C0F">
          <w:rPr>
            <w:webHidden/>
          </w:rPr>
          <w:fldChar w:fldCharType="end"/>
        </w:r>
      </w:hyperlink>
    </w:p>
    <w:p w:rsidR="001F2C0F" w:rsidRDefault="00F7451C">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1D765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715B61">
        <w:rPr>
          <w:b/>
          <w:sz w:val="24"/>
          <w:szCs w:val="24"/>
        </w:rPr>
        <w:t>7</w:t>
      </w:r>
      <w:r w:rsidR="008606F9">
        <w:rPr>
          <w:b/>
          <w:sz w:val="24"/>
          <w:szCs w:val="24"/>
        </w:rPr>
        <w:t>7</w:t>
      </w:r>
      <w:r w:rsidR="00135FE6" w:rsidRPr="006F6DB4">
        <w:rPr>
          <w:b/>
          <w:sz w:val="24"/>
          <w:szCs w:val="24"/>
        </w:rPr>
        <w:t>/19</w:t>
      </w:r>
      <w:r w:rsidR="00F615D3" w:rsidRPr="006F6DB4">
        <w:rPr>
          <w:b/>
          <w:sz w:val="24"/>
          <w:szCs w:val="24"/>
        </w:rPr>
        <w:t xml:space="preserve"> от </w:t>
      </w:r>
      <w:r w:rsidR="006F192A">
        <w:rPr>
          <w:b/>
          <w:sz w:val="24"/>
          <w:szCs w:val="24"/>
        </w:rPr>
        <w:t>15</w:t>
      </w:r>
      <w:r w:rsidR="00A835CA">
        <w:rPr>
          <w:b/>
          <w:sz w:val="24"/>
          <w:szCs w:val="24"/>
        </w:rPr>
        <w:t>.11</w:t>
      </w:r>
      <w:r w:rsidR="00135FE6" w:rsidRPr="006F6DB4">
        <w:rPr>
          <w:b/>
          <w:sz w:val="24"/>
          <w:szCs w:val="24"/>
        </w:rPr>
        <w:t>.2019</w:t>
      </w:r>
      <w:r w:rsidR="00F615D3" w:rsidRPr="006F6DB4">
        <w:rPr>
          <w:sz w:val="24"/>
          <w:szCs w:val="24"/>
        </w:rPr>
        <w:t xml:space="preserve"> г</w:t>
      </w:r>
      <w:r w:rsidR="00F615D3" w:rsidRPr="0040325B">
        <w:rPr>
          <w:sz w:val="24"/>
          <w:szCs w:val="24"/>
        </w:rPr>
        <w:t>.</w:t>
      </w:r>
      <w:r w:rsidRPr="0040325B">
        <w:rPr>
          <w:sz w:val="24"/>
          <w:szCs w:val="24"/>
        </w:rPr>
        <w:t>, в соответствии с настоящим Разделом, уточняют</w:t>
      </w:r>
      <w:r w:rsidR="000639E9">
        <w:rPr>
          <w:sz w:val="24"/>
          <w:szCs w:val="24"/>
        </w:rPr>
        <w:t>,</w:t>
      </w:r>
      <w:r w:rsidRPr="0040325B">
        <w:rPr>
          <w:sz w:val="24"/>
          <w:szCs w:val="24"/>
        </w:rPr>
        <w:t xml:space="preserve"> и дополняют положения </w:t>
      </w:r>
      <w:r w:rsidRPr="0040325B">
        <w:rPr>
          <w:color w:val="000000"/>
          <w:sz w:val="24"/>
          <w:szCs w:val="24"/>
        </w:rPr>
        <w:t>разделов Документации по запросу предложений, которая содержится на сайте компании</w:t>
      </w:r>
      <w:r w:rsidR="000639E9">
        <w:rPr>
          <w:color w:val="000000"/>
          <w:sz w:val="24"/>
          <w:szCs w:val="24"/>
        </w:rPr>
        <w:t>,</w:t>
      </w:r>
      <w:r w:rsidRPr="0040325B">
        <w:rPr>
          <w:color w:val="000000"/>
          <w:sz w:val="24"/>
          <w:szCs w:val="24"/>
        </w:rPr>
        <w:t xml:space="preserve">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8A76F6" w:rsidP="006846AD">
            <w:pPr>
              <w:autoSpaceDE w:val="0"/>
              <w:autoSpaceDN w:val="0"/>
              <w:adjustRightInd w:val="0"/>
              <w:spacing w:line="276" w:lineRule="auto"/>
              <w:ind w:right="-72" w:firstLine="0"/>
              <w:jc w:val="left"/>
              <w:rPr>
                <w:bCs/>
                <w:sz w:val="24"/>
                <w:szCs w:val="24"/>
              </w:rPr>
            </w:pPr>
            <w:proofErr w:type="spellStart"/>
            <w:r>
              <w:rPr>
                <w:bCs/>
                <w:sz w:val="24"/>
                <w:szCs w:val="24"/>
              </w:rPr>
              <w:t>ЗиП</w:t>
            </w:r>
            <w:bookmarkStart w:id="4" w:name="_GoBack"/>
            <w:bookmarkEnd w:id="4"/>
            <w:proofErr w:type="spellEnd"/>
            <w:r w:rsidR="008606F9" w:rsidRPr="008606F9">
              <w:rPr>
                <w:bCs/>
                <w:sz w:val="24"/>
                <w:szCs w:val="24"/>
              </w:rPr>
              <w:t xml:space="preserve"> системы возбуждения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D0296B">
              <w:rPr>
                <w:sz w:val="24"/>
                <w:szCs w:val="24"/>
                <w:lang w:val="en-US" w:eastAsia="en-US"/>
              </w:rPr>
              <w:t>Orlova</w:t>
            </w:r>
            <w:proofErr w:type="spellEnd"/>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8606F9">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8606F9">
              <w:rPr>
                <w:sz w:val="24"/>
                <w:szCs w:val="24"/>
                <w:lang w:eastAsia="en-US"/>
              </w:rPr>
              <w:t>15</w:t>
            </w:r>
            <w:r w:rsidR="007E01D5">
              <w:rPr>
                <w:sz w:val="24"/>
                <w:szCs w:val="24"/>
                <w:lang w:eastAsia="en-US"/>
              </w:rPr>
              <w:t>.</w:t>
            </w:r>
            <w:r w:rsidR="00A835CA">
              <w:rPr>
                <w:sz w:val="24"/>
                <w:szCs w:val="24"/>
                <w:lang w:eastAsia="en-US"/>
              </w:rPr>
              <w:t>11</w:t>
            </w:r>
            <w:r w:rsidR="00135FE6">
              <w:rPr>
                <w:sz w:val="24"/>
                <w:szCs w:val="24"/>
                <w:lang w:eastAsia="en-US"/>
              </w:rPr>
              <w:t>.2019</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8606F9">
              <w:rPr>
                <w:sz w:val="24"/>
                <w:szCs w:val="24"/>
                <w:lang w:eastAsia="en-US"/>
              </w:rPr>
              <w:t>25</w:t>
            </w:r>
            <w:r w:rsidR="000A39F7" w:rsidRPr="008B2C69">
              <w:rPr>
                <w:sz w:val="24"/>
                <w:szCs w:val="24"/>
                <w:lang w:eastAsia="en-US"/>
              </w:rPr>
              <w:t>»</w:t>
            </w:r>
            <w:r w:rsidR="00CA1511">
              <w:rPr>
                <w:sz w:val="24"/>
                <w:szCs w:val="24"/>
                <w:lang w:eastAsia="en-US"/>
              </w:rPr>
              <w:t xml:space="preserve"> </w:t>
            </w:r>
            <w:r w:rsidR="00A835CA">
              <w:rPr>
                <w:sz w:val="24"/>
                <w:szCs w:val="24"/>
                <w:lang w:eastAsia="en-US"/>
              </w:rPr>
              <w:t>но</w:t>
            </w:r>
            <w:r w:rsidR="007E01D5">
              <w:rPr>
                <w:sz w:val="24"/>
                <w:szCs w:val="24"/>
                <w:lang w:eastAsia="en-US"/>
              </w:rPr>
              <w:t>ября</w:t>
            </w:r>
            <w:r w:rsidR="000A39F7" w:rsidRPr="008B2C69">
              <w:rPr>
                <w:sz w:val="24"/>
                <w:szCs w:val="24"/>
                <w:lang w:eastAsia="en-US"/>
              </w:rPr>
              <w:t xml:space="preserve"> 201</w:t>
            </w:r>
            <w:r w:rsidR="00135FE6">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Pr="00135FE6"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D0296B">
              <w:rPr>
                <w:szCs w:val="24"/>
                <w:lang w:val="en-US" w:eastAsia="en-US"/>
              </w:rPr>
              <w:t>Orlova</w:t>
            </w:r>
            <w:proofErr w:type="spellEnd"/>
            <w:r w:rsidR="00D0296B" w:rsidRPr="00D0296B">
              <w:rPr>
                <w:szCs w:val="24"/>
                <w:lang w:eastAsia="en-US"/>
              </w:rPr>
              <w:t>_</w:t>
            </w:r>
            <w:r w:rsidR="00D0296B">
              <w:rPr>
                <w:szCs w:val="24"/>
                <w:lang w:val="en-US" w:eastAsia="en-US"/>
              </w:rPr>
              <w:t>O</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Доступны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w:t>
            </w:r>
            <w:r w:rsidRPr="004747FE">
              <w:rPr>
                <w:sz w:val="24"/>
                <w:szCs w:val="24"/>
              </w:rPr>
              <w:lastRenderedPageBreak/>
              <w:t xml:space="preserve">трудовых отношений, охраны окружающей среды и борьбы с коррупцией: </w:t>
            </w:r>
            <w:hyperlink r:id="rId9"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D0296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sidR="00A835CA">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A835C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D765C" w:rsidRPr="001D765C">
        <w:rPr>
          <w:color w:val="000000"/>
          <w:sz w:val="24"/>
          <w:szCs w:val="24"/>
        </w:rPr>
        <w:t>Анкета Участника (форма 5</w:t>
      </w:r>
      <w:r w:rsidR="001D765C" w:rsidRPr="001D765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D765C" w:rsidRPr="001D765C">
        <w:rPr>
          <w:color w:val="000000"/>
          <w:sz w:val="24"/>
          <w:szCs w:val="24"/>
        </w:rPr>
        <w:t>Справка о перечне и годовых объемах выполнения аналогичных договоров (форма 6</w:t>
      </w:r>
      <w:r w:rsidR="001D765C" w:rsidRPr="001D765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D765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00D0296B" w:rsidRPr="00D0296B">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 xml:space="preserve">ЕХНИЧЕСКАЯ </w:t>
      </w:r>
      <w:proofErr w:type="gramStart"/>
      <w:r w:rsidR="00B1053C" w:rsidRPr="000E2B07">
        <w:rPr>
          <w:rFonts w:ascii="Times New Roman" w:hAnsi="Times New Roman"/>
          <w:sz w:val="28"/>
          <w:szCs w:val="28"/>
        </w:rPr>
        <w:t>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51C" w:rsidRDefault="00F7451C">
      <w:r>
        <w:separator/>
      </w:r>
    </w:p>
  </w:endnote>
  <w:endnote w:type="continuationSeparator" w:id="0">
    <w:p w:rsidR="00F7451C" w:rsidRDefault="00F7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6F192A" w:rsidRDefault="006F192A">
        <w:pPr>
          <w:pStyle w:val="af0"/>
          <w:jc w:val="right"/>
        </w:pPr>
        <w:r>
          <w:fldChar w:fldCharType="begin"/>
        </w:r>
        <w:r>
          <w:instrText xml:space="preserve"> PAGE   \* MERGEFORMAT </w:instrText>
        </w:r>
        <w:r>
          <w:fldChar w:fldCharType="separate"/>
        </w:r>
        <w:r w:rsidR="008A76F6">
          <w:rPr>
            <w:noProof/>
          </w:rPr>
          <w:t>7</w:t>
        </w:r>
        <w:r>
          <w:rPr>
            <w:noProof/>
          </w:rPr>
          <w:fldChar w:fldCharType="end"/>
        </w:r>
      </w:p>
    </w:sdtContent>
  </w:sdt>
  <w:p w:rsidR="006F192A" w:rsidRDefault="006F192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51C" w:rsidRDefault="00F7451C">
      <w:r>
        <w:separator/>
      </w:r>
    </w:p>
  </w:footnote>
  <w:footnote w:type="continuationSeparator" w:id="0">
    <w:p w:rsidR="00F7451C" w:rsidRDefault="00F74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2A" w:rsidRPr="00F01080" w:rsidRDefault="006F192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9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5FE6"/>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65C"/>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50E"/>
    <w:rsid w:val="002208EF"/>
    <w:rsid w:val="002219EE"/>
    <w:rsid w:val="00222298"/>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771"/>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A24"/>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5A7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192A"/>
    <w:rsid w:val="006F22CF"/>
    <w:rsid w:val="006F318A"/>
    <w:rsid w:val="006F46F5"/>
    <w:rsid w:val="006F499A"/>
    <w:rsid w:val="006F4DE7"/>
    <w:rsid w:val="006F5917"/>
    <w:rsid w:val="006F6DB4"/>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B61"/>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01D5"/>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36D0"/>
    <w:rsid w:val="0085454F"/>
    <w:rsid w:val="008564D2"/>
    <w:rsid w:val="00856965"/>
    <w:rsid w:val="0085746C"/>
    <w:rsid w:val="00860438"/>
    <w:rsid w:val="008606F9"/>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77F8D"/>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A76F6"/>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5CA"/>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4DAB"/>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451C"/>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3B876"/>
  <w15:docId w15:val="{F7BA69FD-4603-47E6-92C0-1DC3986F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C06D7-6957-44F8-9CB4-F518CE743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28</Pages>
  <Words>4636</Words>
  <Characters>26428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31002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9</cp:revision>
  <cp:lastPrinted>2019-07-11T11:56:00Z</cp:lastPrinted>
  <dcterms:created xsi:type="dcterms:W3CDTF">2019-09-10T05:09:00Z</dcterms:created>
  <dcterms:modified xsi:type="dcterms:W3CDTF">2019-11-18T09:54:00Z</dcterms:modified>
</cp:coreProperties>
</file>